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30DF42CE" w:rsidR="00E82B0C" w:rsidRPr="00CA6E10" w:rsidRDefault="00CA6E10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CA6E10">
        <w:rPr>
          <w:i/>
          <w:iCs/>
          <w:color w:val="000000"/>
          <w:sz w:val="18"/>
          <w:szCs w:val="22"/>
        </w:rPr>
        <w:t>Z</w:t>
      </w:r>
      <w:r w:rsidR="00E82B0C" w:rsidRPr="00CA6E10">
        <w:rPr>
          <w:i/>
          <w:iCs/>
          <w:color w:val="000000"/>
          <w:sz w:val="18"/>
          <w:szCs w:val="22"/>
        </w:rPr>
        <w:t>ałącznik</w:t>
      </w:r>
      <w:r w:rsidR="00E82B0C" w:rsidRPr="00CA6E10">
        <w:rPr>
          <w:bCs/>
          <w:i/>
          <w:iCs/>
          <w:color w:val="000000"/>
          <w:sz w:val="18"/>
          <w:szCs w:val="22"/>
        </w:rPr>
        <w:t xml:space="preserve"> </w:t>
      </w:r>
      <w:r w:rsidRPr="00CA6E10">
        <w:rPr>
          <w:i/>
          <w:iCs/>
          <w:color w:val="000000"/>
          <w:sz w:val="18"/>
          <w:szCs w:val="22"/>
        </w:rPr>
        <w:t>n</w:t>
      </w:r>
      <w:r w:rsidR="00E82B0C" w:rsidRPr="00CA6E10">
        <w:rPr>
          <w:i/>
          <w:iCs/>
          <w:color w:val="000000"/>
          <w:sz w:val="18"/>
          <w:szCs w:val="22"/>
        </w:rPr>
        <w:t xml:space="preserve">r </w:t>
      </w:r>
      <w:r w:rsidR="00D95825" w:rsidRPr="00CA6E10">
        <w:rPr>
          <w:i/>
          <w:iCs/>
          <w:color w:val="000000"/>
          <w:sz w:val="18"/>
          <w:szCs w:val="22"/>
        </w:rPr>
        <w:t>2</w:t>
      </w:r>
      <w:r w:rsidRPr="00CA6E10">
        <w:rPr>
          <w:i/>
          <w:iCs/>
          <w:color w:val="000000"/>
          <w:sz w:val="18"/>
          <w:szCs w:val="22"/>
        </w:rPr>
        <w:t xml:space="preserve"> do SWZ</w:t>
      </w:r>
    </w:p>
    <w:p w14:paraId="598549E5" w14:textId="77777777" w:rsidR="00AD77A4" w:rsidRPr="006870E9" w:rsidRDefault="00AD77A4">
      <w:pPr>
        <w:widowControl w:val="0"/>
        <w:rPr>
          <w:color w:val="000000"/>
          <w:sz w:val="14"/>
        </w:rPr>
      </w:pPr>
      <w:r w:rsidRPr="006870E9">
        <w:rPr>
          <w:color w:val="000000"/>
        </w:rPr>
        <w:t xml:space="preserve"> </w:t>
      </w:r>
    </w:p>
    <w:p w14:paraId="03BCE56A" w14:textId="77777777" w:rsidR="00D95825" w:rsidRPr="006870E9" w:rsidRDefault="00D95825" w:rsidP="00D95825">
      <w:pPr>
        <w:spacing w:line="480" w:lineRule="auto"/>
        <w:rPr>
          <w:b/>
          <w:sz w:val="21"/>
          <w:szCs w:val="21"/>
        </w:rPr>
      </w:pPr>
      <w:r w:rsidRPr="006870E9">
        <w:rPr>
          <w:b/>
          <w:sz w:val="21"/>
          <w:szCs w:val="21"/>
        </w:rPr>
        <w:t>Wykonawca</w:t>
      </w:r>
    </w:p>
    <w:p w14:paraId="00B9C32B" w14:textId="3B2C2525" w:rsidR="00D95825" w:rsidRPr="006870E9" w:rsidRDefault="00D95825" w:rsidP="00D95825">
      <w:pPr>
        <w:spacing w:line="480" w:lineRule="auto"/>
        <w:ind w:right="5954"/>
        <w:rPr>
          <w:sz w:val="21"/>
          <w:szCs w:val="21"/>
        </w:rPr>
      </w:pPr>
      <w:r w:rsidRPr="006870E9">
        <w:rPr>
          <w:sz w:val="21"/>
          <w:szCs w:val="21"/>
        </w:rPr>
        <w:t>…………………………………………………………………………</w:t>
      </w:r>
      <w:r w:rsidR="000A5E1E" w:rsidRPr="006870E9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6870E9" w:rsidRDefault="00D95825" w:rsidP="00D95825">
      <w:pPr>
        <w:ind w:right="5953"/>
        <w:rPr>
          <w:i/>
          <w:sz w:val="16"/>
          <w:szCs w:val="16"/>
        </w:rPr>
      </w:pPr>
      <w:r w:rsidRPr="006870E9">
        <w:rPr>
          <w:i/>
          <w:sz w:val="16"/>
          <w:szCs w:val="16"/>
        </w:rPr>
        <w:t>(pełna nazwa/firma, adres, w zależności od podmiotu: NIP, KRS/</w:t>
      </w:r>
      <w:proofErr w:type="spellStart"/>
      <w:r w:rsidRPr="006870E9">
        <w:rPr>
          <w:i/>
          <w:sz w:val="16"/>
          <w:szCs w:val="16"/>
        </w:rPr>
        <w:t>CEiDG</w:t>
      </w:r>
      <w:proofErr w:type="spellEnd"/>
      <w:r w:rsidRPr="006870E9">
        <w:rPr>
          <w:i/>
          <w:sz w:val="16"/>
          <w:szCs w:val="16"/>
        </w:rPr>
        <w:t>)</w:t>
      </w:r>
    </w:p>
    <w:p w14:paraId="5932017F" w14:textId="77777777" w:rsidR="006870E9" w:rsidRDefault="006870E9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bookmarkStart w:id="0" w:name="_Hlk65820424"/>
    </w:p>
    <w:p w14:paraId="31FE8E3E" w14:textId="0612D71F" w:rsidR="006870E9" w:rsidRPr="008B017A" w:rsidRDefault="002B2D50" w:rsidP="008B017A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6870E9">
        <w:rPr>
          <w:bCs/>
          <w:i/>
          <w:iCs/>
          <w:color w:val="FF0000"/>
          <w:sz w:val="20"/>
          <w:szCs w:val="20"/>
        </w:rPr>
        <w:t>Oświadczenie składane z ofertą</w:t>
      </w:r>
      <w:bookmarkEnd w:id="0"/>
    </w:p>
    <w:p w14:paraId="1A45CB9F" w14:textId="241E1B00" w:rsidR="006870E9" w:rsidRPr="006870E9" w:rsidRDefault="006870E9" w:rsidP="006870E9">
      <w:pPr>
        <w:jc w:val="center"/>
        <w:rPr>
          <w:b/>
          <w:sz w:val="21"/>
          <w:szCs w:val="21"/>
          <w:u w:val="single"/>
        </w:rPr>
      </w:pPr>
      <w:r w:rsidRPr="006870E9">
        <w:rPr>
          <w:b/>
          <w:sz w:val="21"/>
          <w:szCs w:val="21"/>
          <w:u w:val="single"/>
        </w:rPr>
        <w:t>Oświadczenie wykonawcy</w:t>
      </w:r>
    </w:p>
    <w:p w14:paraId="02A14CE9" w14:textId="5F3073EF" w:rsidR="006870E9" w:rsidRDefault="006870E9" w:rsidP="006870E9">
      <w:pPr>
        <w:jc w:val="center"/>
        <w:rPr>
          <w:b/>
          <w:sz w:val="21"/>
          <w:szCs w:val="21"/>
          <w:u w:val="single"/>
        </w:rPr>
      </w:pPr>
      <w:r w:rsidRPr="006870E9">
        <w:rPr>
          <w:b/>
          <w:sz w:val="21"/>
          <w:szCs w:val="21"/>
          <w:u w:val="single"/>
        </w:rPr>
        <w:t xml:space="preserve"> o niepodleganiu wykluczeniu oraz spełnianiu warunków udziału w postępowaniu</w:t>
      </w:r>
    </w:p>
    <w:p w14:paraId="243EEAC6" w14:textId="21FA875B" w:rsidR="00D95825" w:rsidRPr="00EE6669" w:rsidRDefault="00D95825" w:rsidP="00EE6669">
      <w:pPr>
        <w:jc w:val="center"/>
        <w:rPr>
          <w:b/>
          <w:sz w:val="21"/>
          <w:szCs w:val="21"/>
        </w:rPr>
      </w:pPr>
      <w:r w:rsidRPr="00EE6669">
        <w:rPr>
          <w:b/>
          <w:sz w:val="21"/>
          <w:szCs w:val="21"/>
        </w:rPr>
        <w:t>składane na podstawie art. 125 ust. 1 ustawy z dnia 11 września 2019 r.</w:t>
      </w:r>
    </w:p>
    <w:p w14:paraId="1CC17B1C" w14:textId="58193818" w:rsidR="00D95825" w:rsidRPr="00EE6669" w:rsidRDefault="00D95825" w:rsidP="00D95825">
      <w:pPr>
        <w:jc w:val="center"/>
        <w:rPr>
          <w:b/>
          <w:sz w:val="21"/>
          <w:szCs w:val="21"/>
        </w:rPr>
      </w:pPr>
      <w:r w:rsidRPr="00EE6669">
        <w:rPr>
          <w:b/>
          <w:sz w:val="21"/>
          <w:szCs w:val="21"/>
        </w:rPr>
        <w:t xml:space="preserve"> Prawo zamówień publicznych (dalej jako: </w:t>
      </w:r>
      <w:proofErr w:type="spellStart"/>
      <w:r w:rsidRPr="00EE6669">
        <w:rPr>
          <w:b/>
          <w:sz w:val="21"/>
          <w:szCs w:val="21"/>
        </w:rPr>
        <w:t>p.z.p</w:t>
      </w:r>
      <w:proofErr w:type="spellEnd"/>
      <w:r w:rsidRPr="00EE6669">
        <w:rPr>
          <w:b/>
          <w:sz w:val="21"/>
          <w:szCs w:val="21"/>
        </w:rPr>
        <w:t xml:space="preserve">.), </w:t>
      </w:r>
    </w:p>
    <w:p w14:paraId="459C9818" w14:textId="77777777" w:rsidR="00D95825" w:rsidRPr="006870E9" w:rsidRDefault="00D95825" w:rsidP="00D95825">
      <w:pPr>
        <w:jc w:val="center"/>
        <w:rPr>
          <w:b/>
          <w:sz w:val="21"/>
          <w:szCs w:val="21"/>
        </w:rPr>
      </w:pPr>
    </w:p>
    <w:p w14:paraId="2383B008" w14:textId="55D3A80A" w:rsidR="00D95825" w:rsidRPr="008B017A" w:rsidRDefault="00D95825" w:rsidP="008B017A">
      <w:pPr>
        <w:widowControl w:val="0"/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6870E9">
        <w:rPr>
          <w:sz w:val="21"/>
          <w:szCs w:val="21"/>
        </w:rPr>
        <w:t>Na potrzeby postępowania o udzielenie zamówienia publicznego pn.</w:t>
      </w:r>
      <w:r w:rsidR="008B017A">
        <w:rPr>
          <w:b/>
          <w:sz w:val="21"/>
          <w:szCs w:val="21"/>
        </w:rPr>
        <w:t xml:space="preserve"> </w:t>
      </w:r>
      <w:r w:rsidR="008B017A">
        <w:rPr>
          <w:b/>
          <w:iCs/>
          <w:sz w:val="22"/>
          <w:szCs w:val="22"/>
        </w:rPr>
        <w:t>„Budowa sieci kanalizacji deszczowej w obszarze ul. Warmińskiej, Krasickiego, Kolejowej, Chrobrego i Jagiełły. Zadanie realizowane w ramach Rządowego Funduszu Inwestycji Lokalnych, Fundusz Przeciwdziałania COVID-19 dla gmin i powiatów”</w:t>
      </w:r>
      <w:r w:rsidRPr="006870E9">
        <w:rPr>
          <w:b/>
          <w:sz w:val="21"/>
          <w:szCs w:val="21"/>
        </w:rPr>
        <w:t xml:space="preserve">, </w:t>
      </w:r>
      <w:r w:rsidRPr="006870E9">
        <w:rPr>
          <w:sz w:val="21"/>
          <w:szCs w:val="21"/>
        </w:rPr>
        <w:t>oświadczam, co następuje:</w:t>
      </w:r>
    </w:p>
    <w:p w14:paraId="0E04D82F" w14:textId="77777777" w:rsidR="00D95825" w:rsidRPr="006870E9" w:rsidRDefault="00D95825" w:rsidP="00D95825">
      <w:pPr>
        <w:ind w:firstLine="709"/>
        <w:jc w:val="both"/>
        <w:rPr>
          <w:sz w:val="21"/>
          <w:szCs w:val="21"/>
        </w:rPr>
      </w:pPr>
    </w:p>
    <w:p w14:paraId="7B2F43B9" w14:textId="77777777" w:rsidR="0076399C" w:rsidRPr="006870E9" w:rsidRDefault="00D95825" w:rsidP="0076399C">
      <w:pPr>
        <w:pStyle w:val="Zwykytekst"/>
        <w:numPr>
          <w:ilvl w:val="1"/>
          <w:numId w:val="56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>oświadczam, że nie podlegam wykluczeniu z postępowania na podstawie</w:t>
      </w:r>
      <w:r w:rsidR="0076399C" w:rsidRPr="006870E9">
        <w:rPr>
          <w:rFonts w:ascii="Times New Roman" w:hAnsi="Times New Roman" w:cs="Times New Roman"/>
          <w:spacing w:val="4"/>
        </w:rPr>
        <w:t>:</w:t>
      </w:r>
    </w:p>
    <w:p w14:paraId="3788D493" w14:textId="184D5031" w:rsidR="0076399C" w:rsidRPr="006870E9" w:rsidRDefault="00D95825" w:rsidP="0076399C">
      <w:pPr>
        <w:pStyle w:val="Zwykytekst"/>
        <w:numPr>
          <w:ilvl w:val="0"/>
          <w:numId w:val="57"/>
        </w:numPr>
        <w:suppressAutoHyphens/>
        <w:spacing w:before="120" w:after="120" w:line="276" w:lineRule="auto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 xml:space="preserve">art. 108 ust. 1 ustawy </w:t>
      </w:r>
      <w:proofErr w:type="spellStart"/>
      <w:r w:rsidR="0076399C" w:rsidRPr="006870E9">
        <w:rPr>
          <w:rFonts w:ascii="Times New Roman" w:hAnsi="Times New Roman" w:cs="Times New Roman"/>
          <w:spacing w:val="4"/>
        </w:rPr>
        <w:t>p.z.p</w:t>
      </w:r>
      <w:proofErr w:type="spellEnd"/>
      <w:r w:rsidR="00CF2048" w:rsidRPr="006870E9">
        <w:rPr>
          <w:rFonts w:ascii="Times New Roman" w:hAnsi="Times New Roman" w:cs="Times New Roman"/>
          <w:spacing w:val="4"/>
        </w:rPr>
        <w:t>*</w:t>
      </w:r>
      <w:r w:rsidR="00F11677" w:rsidRPr="006870E9">
        <w:rPr>
          <w:rFonts w:ascii="Times New Roman" w:hAnsi="Times New Roman" w:cs="Times New Roman"/>
          <w:spacing w:val="4"/>
        </w:rPr>
        <w:t xml:space="preserve"> </w:t>
      </w:r>
    </w:p>
    <w:p w14:paraId="6AE63C2B" w14:textId="2DEC65C2" w:rsidR="00D95825" w:rsidRPr="006870E9" w:rsidRDefault="00F11677" w:rsidP="0076399C">
      <w:pPr>
        <w:pStyle w:val="Zwykytekst"/>
        <w:numPr>
          <w:ilvl w:val="0"/>
          <w:numId w:val="57"/>
        </w:numPr>
        <w:suppressAutoHyphens/>
        <w:spacing w:before="120" w:after="120" w:line="276" w:lineRule="auto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>art. 10</w:t>
      </w:r>
      <w:r w:rsidR="00E83B61" w:rsidRPr="006870E9">
        <w:rPr>
          <w:rFonts w:ascii="Times New Roman" w:hAnsi="Times New Roman" w:cs="Times New Roman"/>
          <w:spacing w:val="4"/>
        </w:rPr>
        <w:t>9 ust. 1 pkt 4)</w:t>
      </w:r>
      <w:r w:rsidR="0076399C" w:rsidRPr="006870E9">
        <w:rPr>
          <w:rFonts w:ascii="Times New Roman" w:hAnsi="Times New Roman" w:cs="Times New Roman"/>
          <w:spacing w:val="4"/>
        </w:rPr>
        <w:t xml:space="preserve"> ustawy p.z.p.</w:t>
      </w:r>
      <w:r w:rsidR="00E83B61" w:rsidRPr="006870E9">
        <w:rPr>
          <w:rFonts w:ascii="Times New Roman" w:hAnsi="Times New Roman" w:cs="Times New Roman"/>
          <w:spacing w:val="4"/>
        </w:rPr>
        <w:t>*</w:t>
      </w:r>
    </w:p>
    <w:p w14:paraId="1D9F2733" w14:textId="77777777" w:rsidR="00D95825" w:rsidRPr="006870E9" w:rsidRDefault="00D95825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</w:rPr>
        <w:t>oświadczam, że spełniam warunki udziału w postępowaniu w zakresie wskazanym przez zamawiającego w SWZ,</w:t>
      </w:r>
    </w:p>
    <w:p w14:paraId="7DAF8074" w14:textId="0719510D" w:rsidR="00D95825" w:rsidRPr="006870E9" w:rsidRDefault="00D95825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 xml:space="preserve">oświadczam, że zachodzą wobec do mnie podstawy wykluczenia z postępowania na podstawie art. …………. ustawy </w:t>
      </w:r>
      <w:proofErr w:type="spellStart"/>
      <w:r w:rsidR="00260142" w:rsidRPr="006870E9">
        <w:rPr>
          <w:rFonts w:ascii="Times New Roman" w:hAnsi="Times New Roman" w:cs="Times New Roman"/>
          <w:spacing w:val="4"/>
        </w:rPr>
        <w:t>p.</w:t>
      </w:r>
      <w:r w:rsidRPr="006870E9">
        <w:rPr>
          <w:rFonts w:ascii="Times New Roman" w:hAnsi="Times New Roman" w:cs="Times New Roman"/>
          <w:spacing w:val="4"/>
        </w:rPr>
        <w:t>z</w:t>
      </w:r>
      <w:r w:rsidR="00260142" w:rsidRPr="006870E9">
        <w:rPr>
          <w:rFonts w:ascii="Times New Roman" w:hAnsi="Times New Roman" w:cs="Times New Roman"/>
          <w:spacing w:val="4"/>
        </w:rPr>
        <w:t>.</w:t>
      </w:r>
      <w:r w:rsidRPr="006870E9">
        <w:rPr>
          <w:rFonts w:ascii="Times New Roman" w:hAnsi="Times New Roman" w:cs="Times New Roman"/>
          <w:spacing w:val="4"/>
        </w:rPr>
        <w:t>p</w:t>
      </w:r>
      <w:proofErr w:type="spellEnd"/>
      <w:r w:rsidR="00260142" w:rsidRPr="006870E9">
        <w:rPr>
          <w:rFonts w:ascii="Times New Roman" w:hAnsi="Times New Roman" w:cs="Times New Roman"/>
          <w:spacing w:val="4"/>
        </w:rPr>
        <w:t>.</w:t>
      </w:r>
      <w:r w:rsidRPr="006870E9">
        <w:rPr>
          <w:rFonts w:ascii="Times New Roman" w:hAnsi="Times New Roman" w:cs="Times New Roman"/>
          <w:b/>
          <w:spacing w:val="4"/>
          <w:vertAlign w:val="superscript"/>
        </w:rPr>
        <w:footnoteReference w:id="1"/>
      </w:r>
      <w:r w:rsidRPr="006870E9">
        <w:rPr>
          <w:rFonts w:ascii="Times New Roman" w:hAnsi="Times New Roman" w:cs="Times New Roman"/>
          <w:spacing w:val="4"/>
          <w:vertAlign w:val="superscript"/>
        </w:rPr>
        <w:t>.</w:t>
      </w:r>
      <w:r w:rsidRPr="006870E9">
        <w:rPr>
          <w:rFonts w:ascii="Times New Roman" w:hAnsi="Times New Roman" w:cs="Times New Roman"/>
          <w:spacing w:val="4"/>
        </w:rPr>
        <w:t xml:space="preserve"> Jednocześnie oświadczam, że w związku z ww. okolicznością, na podstawie art. 110 ustawy </w:t>
      </w:r>
      <w:proofErr w:type="spellStart"/>
      <w:r w:rsidR="00260142" w:rsidRPr="006870E9">
        <w:rPr>
          <w:rFonts w:ascii="Times New Roman" w:hAnsi="Times New Roman" w:cs="Times New Roman"/>
          <w:spacing w:val="4"/>
        </w:rPr>
        <w:t>p.z.p</w:t>
      </w:r>
      <w:proofErr w:type="spellEnd"/>
      <w:r w:rsidR="00260142" w:rsidRPr="006870E9">
        <w:rPr>
          <w:rFonts w:ascii="Times New Roman" w:hAnsi="Times New Roman" w:cs="Times New Roman"/>
          <w:spacing w:val="4"/>
        </w:rPr>
        <w:t>.</w:t>
      </w:r>
      <w:r w:rsidRPr="006870E9">
        <w:rPr>
          <w:rFonts w:ascii="Times New Roman" w:hAnsi="Times New Roman" w:cs="Times New Roman"/>
          <w:spacing w:val="4"/>
        </w:rPr>
        <w:t xml:space="preserve"> podjąłem następujące środki naprawcze: …………………………..</w:t>
      </w:r>
      <w:r w:rsidR="00E83B61" w:rsidRPr="006870E9">
        <w:rPr>
          <w:rFonts w:ascii="Times New Roman" w:hAnsi="Times New Roman" w:cs="Times New Roman"/>
          <w:spacing w:val="4"/>
        </w:rPr>
        <w:t>*</w:t>
      </w:r>
    </w:p>
    <w:p w14:paraId="7EB10729" w14:textId="77777777" w:rsidR="00CF1D4B" w:rsidRPr="006870E9" w:rsidRDefault="00D95825" w:rsidP="00CF1D4B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8E829D" w14:textId="2FF946D0" w:rsidR="00CF1D4B" w:rsidRPr="006870E9" w:rsidRDefault="00CF1D4B" w:rsidP="00CF1D4B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</w:rPr>
        <w:t>Oświadczam/y, że moje/ nasze dokumenty niezbędne do przeprowadzenia niniejszego postępowania są dostępne do bezpłatnego pobrania z ogólnodostępnych baz (</w:t>
      </w:r>
      <w:r w:rsidRPr="006870E9">
        <w:rPr>
          <w:rFonts w:ascii="Times New Roman" w:hAnsi="Times New Roman" w:cs="Times New Roman"/>
          <w:i/>
          <w:iCs/>
          <w:sz w:val="18"/>
          <w:szCs w:val="18"/>
        </w:rPr>
        <w:t xml:space="preserve">art. 274 ust. 4 </w:t>
      </w:r>
      <w:proofErr w:type="spellStart"/>
      <w:r w:rsidRPr="006870E9">
        <w:rPr>
          <w:rFonts w:ascii="Times New Roman" w:hAnsi="Times New Roman" w:cs="Times New Roman"/>
          <w:i/>
          <w:iCs/>
          <w:sz w:val="18"/>
          <w:szCs w:val="18"/>
        </w:rPr>
        <w:t>p.z.p</w:t>
      </w:r>
      <w:proofErr w:type="spellEnd"/>
      <w:r w:rsidRPr="006870E9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Pr="006870E9">
        <w:rPr>
          <w:rFonts w:ascii="Times New Roman" w:hAnsi="Times New Roman" w:cs="Times New Roman"/>
        </w:rPr>
        <w:t xml:space="preserve">). Podajemy następujące dane dostępowe </w:t>
      </w:r>
      <w:r w:rsidR="001945B1" w:rsidRPr="006870E9">
        <w:rPr>
          <w:rFonts w:ascii="Times New Roman" w:hAnsi="Times New Roman" w:cs="Times New Roman"/>
        </w:rPr>
        <w:br/>
      </w:r>
      <w:r w:rsidRPr="006870E9">
        <w:rPr>
          <w:rFonts w:ascii="Times New Roman" w:hAnsi="Times New Roman" w:cs="Times New Roman"/>
          <w:sz w:val="18"/>
          <w:szCs w:val="18"/>
        </w:rPr>
        <w:t>Nr KRS ……………………………… lub NIP ………………………………………</w:t>
      </w:r>
    </w:p>
    <w:p w14:paraId="4573AFC1" w14:textId="7EFF530B" w:rsidR="00E83B61" w:rsidRPr="006870E9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  <w:r w:rsidRPr="006870E9">
        <w:rPr>
          <w:rFonts w:ascii="Times New Roman" w:hAnsi="Times New Roman" w:cs="Times New Roman"/>
          <w:i/>
          <w:iCs/>
          <w:spacing w:val="4"/>
          <w:sz w:val="14"/>
          <w:szCs w:val="14"/>
        </w:rPr>
        <w:t>* niewłaściwe skreślić</w:t>
      </w:r>
    </w:p>
    <w:p w14:paraId="56CECC0D" w14:textId="77777777" w:rsidR="00D95825" w:rsidRPr="006870E9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61D5E60F" w:rsidR="00E82B0C" w:rsidRPr="006870E9" w:rsidRDefault="00E82B0C">
      <w:pPr>
        <w:jc w:val="both"/>
        <w:rPr>
          <w:i/>
          <w:iCs/>
          <w:color w:val="000000"/>
          <w:sz w:val="20"/>
          <w:szCs w:val="20"/>
        </w:rPr>
      </w:pPr>
      <w:r w:rsidRPr="006870E9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6870E9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6870E9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6870E9">
        <w:rPr>
          <w:i/>
          <w:iCs/>
          <w:color w:val="000000"/>
          <w:sz w:val="20"/>
          <w:szCs w:val="20"/>
        </w:rPr>
        <w:t>20</w:t>
      </w:r>
      <w:r w:rsidR="00977F4B" w:rsidRPr="006870E9">
        <w:rPr>
          <w:i/>
          <w:iCs/>
          <w:color w:val="000000"/>
          <w:sz w:val="20"/>
          <w:szCs w:val="20"/>
        </w:rPr>
        <w:t>2</w:t>
      </w:r>
      <w:r w:rsidR="008908E8" w:rsidRPr="006870E9">
        <w:rPr>
          <w:i/>
          <w:iCs/>
          <w:color w:val="000000"/>
          <w:sz w:val="20"/>
          <w:szCs w:val="20"/>
        </w:rPr>
        <w:t>1</w:t>
      </w:r>
      <w:r w:rsidRPr="006870E9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6870E9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6870E9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6870E9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1EEB2372" w14:textId="086FECC5" w:rsidR="002328E4" w:rsidRPr="006870E9" w:rsidRDefault="00C73A69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  <w:r w:rsidRPr="006870E9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3DBB9BC3" w14:textId="77777777" w:rsidR="00E82B0C" w:rsidRPr="006870E9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6870E9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6870E9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6870E9">
        <w:rPr>
          <w:color w:val="000000"/>
          <w:sz w:val="16"/>
          <w:szCs w:val="16"/>
        </w:rPr>
        <w:t>Podpis</w:t>
      </w:r>
    </w:p>
    <w:p w14:paraId="42FACE8F" w14:textId="3CD44C81" w:rsidR="00BA7692" w:rsidRPr="006870E9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6870E9">
        <w:rPr>
          <w:color w:val="000000"/>
        </w:rPr>
        <w:t xml:space="preserve"> </w:t>
      </w:r>
    </w:p>
    <w:p w14:paraId="6715691A" w14:textId="77777777" w:rsidR="002328E4" w:rsidRPr="006870E9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7152F4C" w14:textId="3667D6DA" w:rsidR="00BA7692" w:rsidRPr="006870E9" w:rsidRDefault="00BA7692" w:rsidP="00BA7692">
      <w:pPr>
        <w:jc w:val="center"/>
        <w:rPr>
          <w:b/>
          <w:sz w:val="20"/>
          <w:szCs w:val="20"/>
        </w:rPr>
      </w:pPr>
      <w:r w:rsidRPr="008B017A">
        <w:rPr>
          <w:b/>
          <w:sz w:val="20"/>
          <w:szCs w:val="20"/>
          <w:u w:val="single"/>
        </w:rPr>
        <w:t xml:space="preserve">UWAGA. </w:t>
      </w:r>
      <w:r w:rsidRPr="008B017A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8B017A">
        <w:rPr>
          <w:b/>
          <w:sz w:val="20"/>
          <w:szCs w:val="20"/>
        </w:rPr>
        <w:t>ne</w:t>
      </w:r>
      <w:proofErr w:type="spellEnd"/>
      <w:r w:rsidRPr="008B017A">
        <w:rPr>
          <w:b/>
          <w:sz w:val="20"/>
          <w:szCs w:val="20"/>
        </w:rPr>
        <w:t xml:space="preserve"> do składania oświadczeń woli w imieniu Wykonawcy</w:t>
      </w:r>
    </w:p>
    <w:p w14:paraId="697256C7" w14:textId="35BE3928" w:rsidR="00F837A1" w:rsidRPr="006870E9" w:rsidRDefault="00F837A1">
      <w:pPr>
        <w:rPr>
          <w:i/>
          <w:color w:val="000000"/>
          <w:sz w:val="16"/>
          <w:szCs w:val="16"/>
        </w:rPr>
      </w:pPr>
    </w:p>
    <w:sectPr w:rsidR="00F837A1" w:rsidRPr="006870E9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A85C8" w14:textId="77777777" w:rsidR="00F409FB" w:rsidRDefault="00F409FB">
      <w:r>
        <w:separator/>
      </w:r>
    </w:p>
  </w:endnote>
  <w:endnote w:type="continuationSeparator" w:id="0">
    <w:p w14:paraId="4C26241E" w14:textId="77777777" w:rsidR="00F409FB" w:rsidRDefault="00F4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3A65" w14:textId="77777777" w:rsidR="00F409FB" w:rsidRDefault="00F409FB">
      <w:r>
        <w:separator/>
      </w:r>
    </w:p>
  </w:footnote>
  <w:footnote w:type="continuationSeparator" w:id="0">
    <w:p w14:paraId="6999DB20" w14:textId="77777777" w:rsidR="00F409FB" w:rsidRDefault="00F409FB">
      <w:r>
        <w:continuationSeparator/>
      </w:r>
    </w:p>
  </w:footnote>
  <w:footnote w:id="1">
    <w:p w14:paraId="35BF1561" w14:textId="481DC457" w:rsidR="00D95825" w:rsidRPr="006870E9" w:rsidRDefault="00D95825" w:rsidP="00D95825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6870E9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6870E9">
        <w:rPr>
          <w:rFonts w:ascii="Times New Roman" w:hAnsi="Times New Roman"/>
          <w:sz w:val="16"/>
          <w:szCs w:val="16"/>
        </w:rPr>
        <w:t xml:space="preserve"> Jeżeli dotyczy podać podstawę wykluczenia spośród wymienionych w art. 108 ust. 1 </w:t>
      </w:r>
      <w:r w:rsidR="00E83B61" w:rsidRPr="006870E9">
        <w:rPr>
          <w:rFonts w:ascii="Times New Roman" w:hAnsi="Times New Roman"/>
          <w:sz w:val="16"/>
          <w:szCs w:val="16"/>
        </w:rPr>
        <w:t>lub art. 109 ust. 1 pkt 4)</w:t>
      </w:r>
      <w:r w:rsidR="00180F86" w:rsidRPr="006870E9">
        <w:rPr>
          <w:rFonts w:ascii="Times New Roman" w:hAnsi="Times New Roman"/>
          <w:sz w:val="16"/>
          <w:szCs w:val="16"/>
        </w:rPr>
        <w:t xml:space="preserve"> </w:t>
      </w:r>
      <w:r w:rsidRPr="006870E9">
        <w:rPr>
          <w:rFonts w:ascii="Times New Roman" w:hAnsi="Times New Roman"/>
          <w:sz w:val="16"/>
          <w:szCs w:val="16"/>
        </w:rPr>
        <w:t xml:space="preserve">ustawy </w:t>
      </w:r>
      <w:proofErr w:type="spellStart"/>
      <w:r w:rsidR="00E83B61" w:rsidRPr="006870E9">
        <w:rPr>
          <w:rFonts w:ascii="Times New Roman" w:hAnsi="Times New Roman"/>
          <w:sz w:val="16"/>
          <w:szCs w:val="16"/>
        </w:rPr>
        <w:t>p.z.p</w:t>
      </w:r>
      <w:proofErr w:type="spellEnd"/>
      <w:r w:rsidR="00E83B61" w:rsidRPr="006870E9">
        <w:rPr>
          <w:rFonts w:ascii="Times New Roman" w:hAnsi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0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2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4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8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0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2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6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7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2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3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2"/>
  </w:num>
  <w:num w:numId="2">
    <w:abstractNumId w:val="90"/>
  </w:num>
  <w:num w:numId="3">
    <w:abstractNumId w:val="35"/>
  </w:num>
  <w:num w:numId="4">
    <w:abstractNumId w:val="61"/>
  </w:num>
  <w:num w:numId="5">
    <w:abstractNumId w:val="72"/>
  </w:num>
  <w:num w:numId="6">
    <w:abstractNumId w:val="88"/>
  </w:num>
  <w:num w:numId="7">
    <w:abstractNumId w:val="77"/>
  </w:num>
  <w:num w:numId="8">
    <w:abstractNumId w:val="51"/>
  </w:num>
  <w:num w:numId="9">
    <w:abstractNumId w:val="66"/>
  </w:num>
  <w:num w:numId="10">
    <w:abstractNumId w:val="65"/>
  </w:num>
  <w:num w:numId="11">
    <w:abstractNumId w:val="48"/>
  </w:num>
  <w:num w:numId="12">
    <w:abstractNumId w:val="38"/>
  </w:num>
  <w:num w:numId="13">
    <w:abstractNumId w:val="50"/>
  </w:num>
  <w:num w:numId="14">
    <w:abstractNumId w:val="59"/>
  </w:num>
  <w:num w:numId="15">
    <w:abstractNumId w:val="71"/>
  </w:num>
  <w:num w:numId="16">
    <w:abstractNumId w:val="52"/>
  </w:num>
  <w:num w:numId="17">
    <w:abstractNumId w:val="43"/>
  </w:num>
  <w:num w:numId="18">
    <w:abstractNumId w:val="32"/>
  </w:num>
  <w:num w:numId="19">
    <w:abstractNumId w:val="80"/>
  </w:num>
  <w:num w:numId="20">
    <w:abstractNumId w:val="31"/>
  </w:num>
  <w:num w:numId="21">
    <w:abstractNumId w:val="74"/>
  </w:num>
  <w:num w:numId="22">
    <w:abstractNumId w:val="83"/>
  </w:num>
  <w:num w:numId="23">
    <w:abstractNumId w:val="28"/>
  </w:num>
  <w:num w:numId="24">
    <w:abstractNumId w:val="27"/>
  </w:num>
  <w:num w:numId="25">
    <w:abstractNumId w:val="53"/>
  </w:num>
  <w:num w:numId="26">
    <w:abstractNumId w:val="78"/>
  </w:num>
  <w:num w:numId="27">
    <w:abstractNumId w:val="54"/>
  </w:num>
  <w:num w:numId="28">
    <w:abstractNumId w:val="60"/>
  </w:num>
  <w:num w:numId="29">
    <w:abstractNumId w:val="33"/>
  </w:num>
  <w:num w:numId="30">
    <w:abstractNumId w:val="91"/>
  </w:num>
  <w:num w:numId="31">
    <w:abstractNumId w:val="44"/>
  </w:num>
  <w:num w:numId="32">
    <w:abstractNumId w:val="87"/>
  </w:num>
  <w:num w:numId="33">
    <w:abstractNumId w:val="62"/>
  </w:num>
  <w:num w:numId="34">
    <w:abstractNumId w:val="41"/>
  </w:num>
  <w:num w:numId="35">
    <w:abstractNumId w:val="55"/>
  </w:num>
  <w:num w:numId="36">
    <w:abstractNumId w:val="69"/>
  </w:num>
  <w:num w:numId="37">
    <w:abstractNumId w:val="84"/>
  </w:num>
  <w:num w:numId="38">
    <w:abstractNumId w:val="30"/>
  </w:num>
  <w:num w:numId="39">
    <w:abstractNumId w:val="67"/>
  </w:num>
  <w:num w:numId="40">
    <w:abstractNumId w:val="49"/>
  </w:num>
  <w:num w:numId="41">
    <w:abstractNumId w:val="42"/>
  </w:num>
  <w:num w:numId="42">
    <w:abstractNumId w:val="89"/>
  </w:num>
  <w:num w:numId="43">
    <w:abstractNumId w:val="37"/>
  </w:num>
  <w:num w:numId="44">
    <w:abstractNumId w:val="47"/>
  </w:num>
  <w:num w:numId="45">
    <w:abstractNumId w:val="57"/>
  </w:num>
  <w:num w:numId="46">
    <w:abstractNumId w:val="70"/>
  </w:num>
  <w:num w:numId="47">
    <w:abstractNumId w:val="63"/>
  </w:num>
  <w:num w:numId="48">
    <w:abstractNumId w:val="85"/>
  </w:num>
  <w:num w:numId="49">
    <w:abstractNumId w:val="81"/>
  </w:num>
  <w:num w:numId="50">
    <w:abstractNumId w:val="64"/>
  </w:num>
  <w:num w:numId="51">
    <w:abstractNumId w:val="39"/>
  </w:num>
  <w:num w:numId="52">
    <w:abstractNumId w:val="76"/>
  </w:num>
  <w:num w:numId="53">
    <w:abstractNumId w:val="75"/>
  </w:num>
  <w:num w:numId="54">
    <w:abstractNumId w:val="92"/>
  </w:num>
  <w:num w:numId="55">
    <w:abstractNumId w:val="36"/>
  </w:num>
  <w:num w:numId="56">
    <w:abstractNumId w:val="45"/>
  </w:num>
  <w:num w:numId="57">
    <w:abstractNumId w:val="86"/>
  </w:num>
  <w:num w:numId="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E8D0506-D926-40C8-AD7B-4C177A54EBD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45B1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4A13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15A2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0E9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142C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0E23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2D81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017A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868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0FB7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6E10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1D4B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5F4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669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09FB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D0506-D926-40C8-AD7B-4C177A54EBD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2141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10</cp:revision>
  <cp:lastPrinted>2020-12-29T11:22:00Z</cp:lastPrinted>
  <dcterms:created xsi:type="dcterms:W3CDTF">2021-04-30T10:01:00Z</dcterms:created>
  <dcterms:modified xsi:type="dcterms:W3CDTF">2021-05-05T08:45:00Z</dcterms:modified>
</cp:coreProperties>
</file>